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5CD74" w14:textId="77777777" w:rsidR="009041C1" w:rsidRPr="00AB33FF" w:rsidRDefault="009041C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Załącznik Nr 1</w:t>
      </w:r>
    </w:p>
    <w:p w14:paraId="2927CC95" w14:textId="77777777" w:rsidR="009041C1" w:rsidRPr="00AB33FF" w:rsidRDefault="009041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E04A44" w14:textId="77777777" w:rsidR="009041C1" w:rsidRPr="00AB33FF" w:rsidRDefault="009041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FORMULARZ OFERTOWY</w:t>
      </w:r>
    </w:p>
    <w:p w14:paraId="158E0040" w14:textId="77777777" w:rsidR="009041C1" w:rsidRPr="00AB33FF" w:rsidRDefault="009041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AC604F" w14:textId="77777777" w:rsidR="009041C1" w:rsidRDefault="009041C1" w:rsidP="00AB3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Do Zamawiającego:</w:t>
      </w:r>
    </w:p>
    <w:p w14:paraId="06F76E00" w14:textId="77777777" w:rsidR="00AB33FF" w:rsidRPr="00AB33FF" w:rsidRDefault="00AB33FF" w:rsidP="00AB3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43AB6C" w14:textId="77777777" w:rsidR="009041C1" w:rsidRPr="00AB33FF" w:rsidRDefault="007835A1" w:rsidP="00AB33F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Gmina Dobiegniew/</w:t>
      </w:r>
      <w:r w:rsidR="00D8385F" w:rsidRPr="00AB33FF">
        <w:rPr>
          <w:rFonts w:ascii="Times New Roman" w:hAnsi="Times New Roman"/>
          <w:b/>
          <w:sz w:val="24"/>
          <w:szCs w:val="24"/>
        </w:rPr>
        <w:t xml:space="preserve">Centrum </w:t>
      </w:r>
      <w:r w:rsidR="00AB27D3" w:rsidRPr="00AB33FF">
        <w:rPr>
          <w:rFonts w:ascii="Times New Roman" w:hAnsi="Times New Roman"/>
          <w:b/>
          <w:sz w:val="24"/>
          <w:szCs w:val="24"/>
        </w:rPr>
        <w:t>Usług Społecznych</w:t>
      </w:r>
      <w:r w:rsidR="009041C1" w:rsidRPr="00AB33FF">
        <w:rPr>
          <w:rFonts w:ascii="Times New Roman" w:hAnsi="Times New Roman"/>
          <w:b/>
          <w:sz w:val="24"/>
          <w:szCs w:val="24"/>
        </w:rPr>
        <w:t xml:space="preserve"> w </w:t>
      </w:r>
      <w:r w:rsidR="00D8385F" w:rsidRPr="00AB33FF">
        <w:rPr>
          <w:rFonts w:ascii="Times New Roman" w:hAnsi="Times New Roman"/>
          <w:b/>
          <w:sz w:val="24"/>
          <w:szCs w:val="24"/>
        </w:rPr>
        <w:t>Dobiegniewie</w:t>
      </w:r>
    </w:p>
    <w:p w14:paraId="08143BA2" w14:textId="77777777" w:rsidR="009041C1" w:rsidRPr="00AB33FF" w:rsidRDefault="009041C1" w:rsidP="00AB33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33FF">
        <w:rPr>
          <w:rFonts w:ascii="Times New Roman" w:hAnsi="Times New Roman"/>
          <w:sz w:val="24"/>
          <w:szCs w:val="24"/>
        </w:rPr>
        <w:t xml:space="preserve">ul. </w:t>
      </w:r>
      <w:r w:rsidR="00D8385F" w:rsidRPr="00AB33FF">
        <w:rPr>
          <w:rFonts w:ascii="Times New Roman" w:hAnsi="Times New Roman"/>
          <w:sz w:val="24"/>
          <w:szCs w:val="24"/>
        </w:rPr>
        <w:t>Dembowskiego 3</w:t>
      </w:r>
    </w:p>
    <w:p w14:paraId="0B4070D3" w14:textId="77777777" w:rsidR="009041C1" w:rsidRPr="00AB33FF" w:rsidRDefault="009041C1" w:rsidP="00AB3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sz w:val="24"/>
          <w:szCs w:val="24"/>
        </w:rPr>
        <w:t>6</w:t>
      </w:r>
      <w:r w:rsidR="00D8385F" w:rsidRPr="00AB33FF">
        <w:rPr>
          <w:rFonts w:ascii="Times New Roman" w:hAnsi="Times New Roman"/>
          <w:sz w:val="24"/>
          <w:szCs w:val="24"/>
        </w:rPr>
        <w:t>6-520 Dobiegniew</w:t>
      </w:r>
    </w:p>
    <w:p w14:paraId="42350041" w14:textId="77777777" w:rsidR="009041C1" w:rsidRPr="00AB33FF" w:rsidRDefault="009041C1" w:rsidP="00AB3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57A0E6" w14:textId="77777777" w:rsidR="009041C1" w:rsidRPr="00AB33FF" w:rsidRDefault="009041C1" w:rsidP="00AB3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Przedmiot zamówienia:</w:t>
      </w:r>
    </w:p>
    <w:p w14:paraId="6AC43E84" w14:textId="77777777" w:rsidR="005D4816" w:rsidRPr="00AB33FF" w:rsidRDefault="005D48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3451AFC" w14:textId="0AA85550" w:rsidR="00266D85" w:rsidRDefault="00D8385F" w:rsidP="00266D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33FF">
        <w:rPr>
          <w:rFonts w:ascii="Times New Roman" w:hAnsi="Times New Roman"/>
          <w:b/>
          <w:bCs/>
          <w:sz w:val="24"/>
          <w:szCs w:val="24"/>
        </w:rPr>
        <w:t>Świadczenie rozszerzonych usług opiekuńczych dla mieszkańców Gminy Dobiegniew w ramach projektu pn. „Blisko Ludzi – Centrum Usług Społecznych w Dobiegniewie”</w:t>
      </w:r>
    </w:p>
    <w:p w14:paraId="39155399" w14:textId="77777777" w:rsidR="00266D85" w:rsidRDefault="00266D8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59F392E" w14:textId="4D2900ED" w:rsidR="005D4816" w:rsidRPr="00AB33FF" w:rsidRDefault="00D8385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B33FF">
        <w:rPr>
          <w:rFonts w:ascii="Times New Roman" w:hAnsi="Times New Roman"/>
          <w:b/>
          <w:bCs/>
          <w:sz w:val="24"/>
          <w:szCs w:val="24"/>
        </w:rPr>
        <w:t>współfinansowanego z Europejskiego Funduszu Społecznego Plus w ramach Programu Fundusze Europejskie dla Lubuskiego 2021-2027.</w:t>
      </w:r>
    </w:p>
    <w:p w14:paraId="48614A7D" w14:textId="77777777" w:rsidR="009041C1" w:rsidRPr="00AB33FF" w:rsidRDefault="009041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E9AA1A" w14:textId="77777777" w:rsidR="00266D85" w:rsidRDefault="00266D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3AC5504" w14:textId="77777777" w:rsidR="00266D85" w:rsidRPr="00754E48" w:rsidRDefault="00266D85" w:rsidP="00266D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54E48">
        <w:rPr>
          <w:rFonts w:ascii="Times New Roman" w:hAnsi="Times New Roman"/>
          <w:b/>
          <w:sz w:val="24"/>
          <w:szCs w:val="24"/>
        </w:rPr>
        <w:t>Wykonawca (Wykonawcy wspólnie ubiegający się o zamówienie</w:t>
      </w:r>
      <w:r w:rsidRPr="00754E48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754E48">
        <w:rPr>
          <w:rFonts w:ascii="Times New Roman" w:hAnsi="Times New Roman"/>
          <w:b/>
          <w:sz w:val="24"/>
          <w:szCs w:val="24"/>
        </w:rPr>
        <w:t>):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828"/>
        <w:gridCol w:w="3685"/>
        <w:gridCol w:w="1418"/>
      </w:tblGrid>
      <w:tr w:rsidR="00266D85" w:rsidRPr="00754E48" w14:paraId="4ABA4833" w14:textId="77777777" w:rsidTr="009F7B6A">
        <w:tc>
          <w:tcPr>
            <w:tcW w:w="675" w:type="dxa"/>
            <w:vAlign w:val="center"/>
          </w:tcPr>
          <w:p w14:paraId="4546478E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4E48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3828" w:type="dxa"/>
            <w:vAlign w:val="center"/>
          </w:tcPr>
          <w:p w14:paraId="3433E8E8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4E48">
              <w:rPr>
                <w:rFonts w:ascii="Times New Roman" w:hAnsi="Times New Roman"/>
                <w:b/>
                <w:sz w:val="24"/>
                <w:szCs w:val="24"/>
              </w:rPr>
              <w:t xml:space="preserve">Nazwa (y) Wykonawcy (ów) </w:t>
            </w:r>
          </w:p>
        </w:tc>
        <w:tc>
          <w:tcPr>
            <w:tcW w:w="3685" w:type="dxa"/>
            <w:vAlign w:val="center"/>
          </w:tcPr>
          <w:p w14:paraId="467AC959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4E48">
              <w:rPr>
                <w:rFonts w:ascii="Times New Roman" w:hAnsi="Times New Roman"/>
                <w:b/>
                <w:sz w:val="24"/>
                <w:szCs w:val="24"/>
              </w:rPr>
              <w:t>Adres (y) Wykonawcy (ów)</w:t>
            </w:r>
          </w:p>
        </w:tc>
        <w:tc>
          <w:tcPr>
            <w:tcW w:w="1418" w:type="dxa"/>
            <w:vAlign w:val="center"/>
          </w:tcPr>
          <w:p w14:paraId="6F8B3698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4E48">
              <w:rPr>
                <w:rFonts w:ascii="Times New Roman" w:hAnsi="Times New Roman"/>
                <w:b/>
                <w:sz w:val="24"/>
                <w:szCs w:val="24"/>
              </w:rPr>
              <w:t xml:space="preserve">NIP/ REGON </w:t>
            </w:r>
          </w:p>
        </w:tc>
      </w:tr>
      <w:tr w:rsidR="00266D85" w:rsidRPr="00754E48" w14:paraId="04A61400" w14:textId="77777777" w:rsidTr="009F7B6A">
        <w:tc>
          <w:tcPr>
            <w:tcW w:w="675" w:type="dxa"/>
          </w:tcPr>
          <w:p w14:paraId="6770A46B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14:paraId="6760792E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15D185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13C62B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66D85" w:rsidRPr="00754E48" w14:paraId="48319A4E" w14:textId="77777777" w:rsidTr="009F7B6A">
        <w:tc>
          <w:tcPr>
            <w:tcW w:w="675" w:type="dxa"/>
          </w:tcPr>
          <w:p w14:paraId="7259F633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14:paraId="0046F732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14:paraId="3D85E599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54C5ED68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66D85" w:rsidRPr="00754E48" w14:paraId="0CE3E221" w14:textId="77777777" w:rsidTr="009F7B6A">
        <w:tc>
          <w:tcPr>
            <w:tcW w:w="675" w:type="dxa"/>
          </w:tcPr>
          <w:p w14:paraId="31F96EEA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14:paraId="4920D2E9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14:paraId="0B480E90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635C96" w14:textId="77777777" w:rsidR="00266D85" w:rsidRPr="00754E48" w:rsidRDefault="00266D85" w:rsidP="009F7B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D66B43A" w14:textId="77777777" w:rsidR="00266D85" w:rsidRPr="00990B63" w:rsidRDefault="00266D85" w:rsidP="00266D85">
      <w:pPr>
        <w:spacing w:after="0" w:line="360" w:lineRule="auto"/>
        <w:rPr>
          <w:rFonts w:ascii="Times New Roman" w:eastAsia="Times New Roman" w:hAnsi="Times New Roman"/>
          <w:sz w:val="18"/>
          <w:szCs w:val="18"/>
        </w:rPr>
      </w:pPr>
    </w:p>
    <w:p w14:paraId="081CDD4E" w14:textId="77777777" w:rsidR="00266D85" w:rsidRPr="00990B63" w:rsidRDefault="00266D85" w:rsidP="00266D85">
      <w:pPr>
        <w:spacing w:after="0" w:line="36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Rodzaj Wykonawcy</w:t>
      </w:r>
      <w:r w:rsidRPr="00990B63">
        <w:rPr>
          <w:rFonts w:ascii="Times New Roman" w:hAnsi="Times New Roman"/>
          <w:sz w:val="24"/>
          <w:szCs w:val="24"/>
          <w:vertAlign w:val="superscript"/>
          <w:lang w:eastAsia="pl-PL"/>
        </w:rPr>
        <w:footnoteReference w:id="2"/>
      </w:r>
      <w:r w:rsidRPr="00990B63">
        <w:rPr>
          <w:rFonts w:ascii="Times New Roman" w:hAnsi="Times New Roman"/>
          <w:sz w:val="24"/>
          <w:szCs w:val="24"/>
          <w:lang w:eastAsia="pl-PL"/>
        </w:rPr>
        <w:t>:</w:t>
      </w:r>
    </w:p>
    <w:p w14:paraId="5662B0B5" w14:textId="77777777" w:rsidR="00266D85" w:rsidRDefault="00266D85" w:rsidP="00266D85">
      <w:pPr>
        <w:pStyle w:val="Akapitzlist"/>
        <w:numPr>
          <w:ilvl w:val="0"/>
          <w:numId w:val="14"/>
        </w:numPr>
        <w:suppressAutoHyphens w:val="0"/>
        <w:spacing w:after="0" w:line="360" w:lineRule="auto"/>
        <w:contextualSpacing/>
        <w:rPr>
          <w:rFonts w:ascii="Times New Roman" w:hAnsi="Times New Roman"/>
          <w:sz w:val="24"/>
          <w:szCs w:val="24"/>
          <w:lang w:eastAsia="pl-PL"/>
        </w:rPr>
      </w:pPr>
      <w:r w:rsidRPr="002A00D9">
        <w:rPr>
          <w:rFonts w:ascii="Times New Roman" w:hAnsi="Times New Roman"/>
          <w:sz w:val="24"/>
          <w:szCs w:val="24"/>
          <w:lang w:eastAsia="pl-PL"/>
        </w:rPr>
        <w:t>Mikroprzedsiębiorstwo</w:t>
      </w:r>
    </w:p>
    <w:p w14:paraId="2321F283" w14:textId="77777777" w:rsidR="00266D85" w:rsidRDefault="00266D85" w:rsidP="00266D85">
      <w:pPr>
        <w:pStyle w:val="Akapitzlist"/>
        <w:numPr>
          <w:ilvl w:val="0"/>
          <w:numId w:val="14"/>
        </w:numPr>
        <w:suppressAutoHyphens w:val="0"/>
        <w:spacing w:after="0" w:line="360" w:lineRule="auto"/>
        <w:contextualSpacing/>
        <w:rPr>
          <w:rFonts w:ascii="Times New Roman" w:hAnsi="Times New Roman"/>
          <w:sz w:val="24"/>
          <w:szCs w:val="24"/>
          <w:lang w:eastAsia="pl-PL"/>
        </w:rPr>
      </w:pPr>
      <w:r w:rsidRPr="002A00D9">
        <w:rPr>
          <w:rFonts w:ascii="Times New Roman" w:hAnsi="Times New Roman"/>
          <w:sz w:val="24"/>
          <w:szCs w:val="24"/>
          <w:lang w:eastAsia="pl-PL"/>
        </w:rPr>
        <w:t>małe przedsiębiorstwo</w:t>
      </w:r>
    </w:p>
    <w:p w14:paraId="68614E80" w14:textId="77777777" w:rsidR="00266D85" w:rsidRDefault="00266D85" w:rsidP="00266D85">
      <w:pPr>
        <w:pStyle w:val="Akapitzlist"/>
        <w:numPr>
          <w:ilvl w:val="0"/>
          <w:numId w:val="14"/>
        </w:numPr>
        <w:suppressAutoHyphens w:val="0"/>
        <w:spacing w:after="0" w:line="360" w:lineRule="auto"/>
        <w:contextualSpacing/>
        <w:rPr>
          <w:rFonts w:ascii="Times New Roman" w:hAnsi="Times New Roman"/>
          <w:sz w:val="24"/>
          <w:szCs w:val="24"/>
          <w:lang w:eastAsia="pl-PL"/>
        </w:rPr>
      </w:pPr>
      <w:r w:rsidRPr="002A00D9">
        <w:rPr>
          <w:rFonts w:ascii="Times New Roman" w:hAnsi="Times New Roman"/>
          <w:sz w:val="24"/>
          <w:szCs w:val="24"/>
          <w:lang w:eastAsia="pl-PL"/>
        </w:rPr>
        <w:t>średnie przedsiębiorstwo</w:t>
      </w:r>
    </w:p>
    <w:p w14:paraId="780D6634" w14:textId="77777777" w:rsidR="00266D85" w:rsidRDefault="00266D85" w:rsidP="00266D85">
      <w:pPr>
        <w:pStyle w:val="Akapitzlist"/>
        <w:numPr>
          <w:ilvl w:val="0"/>
          <w:numId w:val="14"/>
        </w:numPr>
        <w:suppressAutoHyphens w:val="0"/>
        <w:spacing w:after="0" w:line="360" w:lineRule="auto"/>
        <w:contextualSpacing/>
        <w:rPr>
          <w:rFonts w:ascii="Times New Roman" w:hAnsi="Times New Roman"/>
          <w:sz w:val="24"/>
          <w:szCs w:val="24"/>
          <w:lang w:eastAsia="pl-PL"/>
        </w:rPr>
      </w:pPr>
      <w:r w:rsidRPr="002A00D9">
        <w:rPr>
          <w:rFonts w:ascii="Times New Roman" w:hAnsi="Times New Roman"/>
          <w:sz w:val="24"/>
          <w:szCs w:val="24"/>
          <w:lang w:eastAsia="pl-PL"/>
        </w:rPr>
        <w:t>jednoosobowa działalność gospodarcza</w:t>
      </w:r>
    </w:p>
    <w:p w14:paraId="3516D3B3" w14:textId="77777777" w:rsidR="00266D85" w:rsidRDefault="00266D85" w:rsidP="00266D85">
      <w:pPr>
        <w:pStyle w:val="Akapitzlist"/>
        <w:numPr>
          <w:ilvl w:val="0"/>
          <w:numId w:val="14"/>
        </w:numPr>
        <w:suppressAutoHyphens w:val="0"/>
        <w:spacing w:after="0" w:line="360" w:lineRule="auto"/>
        <w:contextualSpacing/>
        <w:rPr>
          <w:rFonts w:ascii="Times New Roman" w:hAnsi="Times New Roman"/>
          <w:sz w:val="24"/>
          <w:szCs w:val="24"/>
          <w:lang w:eastAsia="pl-PL"/>
        </w:rPr>
      </w:pPr>
      <w:r w:rsidRPr="002A00D9">
        <w:rPr>
          <w:rFonts w:ascii="Times New Roman" w:hAnsi="Times New Roman"/>
          <w:sz w:val="24"/>
          <w:szCs w:val="24"/>
          <w:lang w:eastAsia="pl-PL"/>
        </w:rPr>
        <w:t>osoba fizyczna nieprowadząca działalności gospodarczej</w:t>
      </w:r>
    </w:p>
    <w:p w14:paraId="47C448C7" w14:textId="77777777" w:rsidR="00266D85" w:rsidRPr="002A00D9" w:rsidRDefault="00266D85" w:rsidP="00266D85">
      <w:pPr>
        <w:pStyle w:val="Akapitzlist"/>
        <w:numPr>
          <w:ilvl w:val="0"/>
          <w:numId w:val="14"/>
        </w:numPr>
        <w:suppressAutoHyphens w:val="0"/>
        <w:spacing w:after="0" w:line="360" w:lineRule="auto"/>
        <w:contextualSpacing/>
        <w:rPr>
          <w:rFonts w:ascii="Times New Roman" w:hAnsi="Times New Roman"/>
          <w:sz w:val="24"/>
          <w:szCs w:val="24"/>
          <w:lang w:eastAsia="pl-PL"/>
        </w:rPr>
      </w:pPr>
      <w:r w:rsidRPr="002A00D9">
        <w:rPr>
          <w:rFonts w:ascii="Times New Roman" w:hAnsi="Times New Roman"/>
          <w:sz w:val="24"/>
          <w:szCs w:val="24"/>
          <w:lang w:eastAsia="pl-PL"/>
        </w:rPr>
        <w:t>inny rodzaj</w:t>
      </w:r>
    </w:p>
    <w:p w14:paraId="5028D076" w14:textId="510DFFD2" w:rsidR="00266D85" w:rsidRDefault="00266D85" w:rsidP="00266D8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D5F0C">
        <w:rPr>
          <w:rFonts w:ascii="Times New Roman" w:hAnsi="Times New Roman"/>
          <w:b/>
          <w:bCs/>
          <w:sz w:val="24"/>
          <w:szCs w:val="24"/>
        </w:rPr>
        <w:t xml:space="preserve">Wykonawca </w:t>
      </w:r>
      <w:r w:rsidRPr="007D5F0C">
        <w:rPr>
          <w:rFonts w:ascii="MS Gothic" w:eastAsia="MS Gothic" w:hAnsi="MS Gothic" w:cs="MS Gothic" w:hint="eastAsia"/>
          <w:bCs/>
          <w:sz w:val="24"/>
          <w:szCs w:val="24"/>
        </w:rPr>
        <w:t>☐</w:t>
      </w:r>
      <w:r w:rsidRPr="007D5F0C">
        <w:rPr>
          <w:rFonts w:ascii="Times New Roman" w:hAnsi="Times New Roman"/>
          <w:bCs/>
          <w:sz w:val="24"/>
          <w:szCs w:val="24"/>
        </w:rPr>
        <w:t xml:space="preserve"> JEST </w:t>
      </w:r>
      <w:r w:rsidRPr="007D5F0C">
        <w:rPr>
          <w:rFonts w:ascii="MS Gothic" w:eastAsia="MS Gothic" w:hAnsi="MS Gothic" w:cs="MS Gothic" w:hint="eastAsia"/>
          <w:bCs/>
          <w:sz w:val="24"/>
          <w:szCs w:val="24"/>
        </w:rPr>
        <w:t>☐</w:t>
      </w:r>
      <w:r w:rsidRPr="007D5F0C">
        <w:rPr>
          <w:rFonts w:ascii="Times New Roman" w:hAnsi="Times New Roman"/>
          <w:bCs/>
          <w:sz w:val="24"/>
          <w:szCs w:val="24"/>
        </w:rPr>
        <w:t xml:space="preserve"> NIE JEST</w:t>
      </w:r>
      <w:r w:rsidRPr="007D5F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5F0C">
        <w:rPr>
          <w:rFonts w:ascii="Times New Roman" w:hAnsi="Times New Roman"/>
          <w:bCs/>
          <w:i/>
          <w:sz w:val="24"/>
          <w:szCs w:val="24"/>
          <w:u w:val="single"/>
        </w:rPr>
        <w:t>(zaznaczyć właściwe</w:t>
      </w:r>
      <w:r w:rsidRPr="007D5F0C">
        <w:rPr>
          <w:rFonts w:ascii="Times New Roman" w:hAnsi="Times New Roman"/>
          <w:bCs/>
          <w:i/>
          <w:sz w:val="24"/>
          <w:szCs w:val="24"/>
        </w:rPr>
        <w:t xml:space="preserve">) </w:t>
      </w:r>
      <w:r w:rsidRPr="007D5F0C">
        <w:rPr>
          <w:rFonts w:ascii="Times New Roman" w:hAnsi="Times New Roman"/>
          <w:b/>
          <w:bCs/>
          <w:sz w:val="24"/>
          <w:szCs w:val="24"/>
        </w:rPr>
        <w:t>dużym przedsiębiorcą</w:t>
      </w:r>
      <w:r w:rsidRPr="007D5F0C">
        <w:rPr>
          <w:rFonts w:ascii="Times New Roman" w:hAnsi="Times New Roman"/>
          <w:bCs/>
          <w:sz w:val="24"/>
          <w:szCs w:val="24"/>
        </w:rPr>
        <w:t xml:space="preserve"> w rozumieniu art. 4 pkt </w:t>
      </w:r>
      <w:r w:rsidR="00535862" w:rsidRPr="007D5F0C">
        <w:rPr>
          <w:rFonts w:ascii="Times New Roman" w:hAnsi="Times New Roman"/>
          <w:bCs/>
          <w:sz w:val="24"/>
          <w:szCs w:val="24"/>
        </w:rPr>
        <w:t>6 ustawy</w:t>
      </w:r>
      <w:r w:rsidRPr="007D5F0C">
        <w:rPr>
          <w:rFonts w:ascii="Times New Roman" w:hAnsi="Times New Roman"/>
          <w:bCs/>
          <w:sz w:val="24"/>
          <w:szCs w:val="24"/>
        </w:rPr>
        <w:t xml:space="preserve"> o przeciwdziałaniu nadmiernym opóźnieniom w transakcjach handlowych</w:t>
      </w:r>
      <w:r w:rsidRPr="007D5F0C">
        <w:rPr>
          <w:rFonts w:ascii="Times New Roman" w:hAnsi="Times New Roman"/>
          <w:b/>
          <w:bCs/>
          <w:sz w:val="24"/>
          <w:szCs w:val="24"/>
        </w:rPr>
        <w:t>.</w:t>
      </w:r>
    </w:p>
    <w:p w14:paraId="790D4FB2" w14:textId="77777777" w:rsidR="00EA444D" w:rsidRDefault="00EA444D" w:rsidP="00266D8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49EF74E" w14:textId="77777777" w:rsidR="00266D85" w:rsidRPr="007D5F0C" w:rsidRDefault="00266D85" w:rsidP="00266D8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8D2145C" w14:textId="77777777" w:rsidR="00266D85" w:rsidRPr="007D5F0C" w:rsidRDefault="00266D85" w:rsidP="00266D8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D5F0C">
        <w:rPr>
          <w:rFonts w:ascii="Times New Roman" w:hAnsi="Times New Roman"/>
          <w:b/>
          <w:bCs/>
          <w:sz w:val="24"/>
          <w:szCs w:val="24"/>
        </w:rPr>
        <w:lastRenderedPageBreak/>
        <w:t>Osoba upoważniona do reprezentowania</w:t>
      </w:r>
      <w:r w:rsidRPr="007D5F0C">
        <w:rPr>
          <w:rFonts w:ascii="Times New Roman" w:hAnsi="Times New Roman"/>
          <w:bCs/>
          <w:sz w:val="24"/>
          <w:szCs w:val="24"/>
        </w:rPr>
        <w:t>…………………………………………………</w:t>
      </w:r>
    </w:p>
    <w:p w14:paraId="3E63F0ED" w14:textId="77777777" w:rsidR="00266D85" w:rsidRPr="00180162" w:rsidRDefault="00266D85" w:rsidP="00266D8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80162">
        <w:rPr>
          <w:rFonts w:ascii="Times New Roman" w:hAnsi="Times New Roman"/>
          <w:b/>
          <w:bCs/>
          <w:sz w:val="24"/>
          <w:szCs w:val="24"/>
        </w:rPr>
        <w:t xml:space="preserve">Osoba do kontaktu </w:t>
      </w:r>
      <w:r w:rsidRPr="00180162">
        <w:rPr>
          <w:rFonts w:ascii="Times New Roman" w:hAnsi="Times New Roman"/>
          <w:bCs/>
          <w:sz w:val="24"/>
          <w:szCs w:val="24"/>
        </w:rPr>
        <w:t>…..............................................................................................................</w:t>
      </w:r>
    </w:p>
    <w:p w14:paraId="1B1E9655" w14:textId="77777777" w:rsidR="00266D85" w:rsidRPr="00180162" w:rsidRDefault="00266D85" w:rsidP="00266D8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80162">
        <w:rPr>
          <w:rFonts w:ascii="Times New Roman" w:hAnsi="Times New Roman"/>
          <w:b/>
          <w:bCs/>
          <w:sz w:val="24"/>
          <w:szCs w:val="24"/>
        </w:rPr>
        <w:t>Nr telefonu</w:t>
      </w:r>
      <w:r w:rsidRPr="00180162">
        <w:rPr>
          <w:rFonts w:ascii="Times New Roman" w:hAnsi="Times New Roman"/>
          <w:bCs/>
          <w:sz w:val="24"/>
          <w:szCs w:val="24"/>
        </w:rPr>
        <w:t xml:space="preserve"> …............................................................................................................................</w:t>
      </w:r>
    </w:p>
    <w:p w14:paraId="25C60144" w14:textId="77777777" w:rsidR="00BA3BA2" w:rsidRDefault="00266D85" w:rsidP="00266D8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80162">
        <w:rPr>
          <w:rFonts w:ascii="Times New Roman" w:hAnsi="Times New Roman"/>
          <w:b/>
          <w:bCs/>
          <w:sz w:val="24"/>
          <w:szCs w:val="24"/>
        </w:rPr>
        <w:t>Adres poczty elektronicznej</w:t>
      </w:r>
      <w:r w:rsidRPr="00180162">
        <w:rPr>
          <w:rFonts w:ascii="Times New Roman" w:hAnsi="Times New Roman"/>
          <w:bCs/>
          <w:sz w:val="24"/>
          <w:szCs w:val="24"/>
        </w:rPr>
        <w:t xml:space="preserve"> (na który będzie przesyłana korespondencja) </w:t>
      </w:r>
    </w:p>
    <w:p w14:paraId="6F5C1447" w14:textId="77777777" w:rsidR="00BA3BA2" w:rsidRDefault="00BA3BA2" w:rsidP="00266D8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F79F35F" w14:textId="382B4753" w:rsidR="00266D85" w:rsidRPr="00180162" w:rsidRDefault="00266D85" w:rsidP="00266D8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80162">
        <w:rPr>
          <w:rFonts w:ascii="Times New Roman" w:hAnsi="Times New Roman"/>
          <w:bCs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047A8212" w14:textId="77777777" w:rsidR="00266D85" w:rsidRPr="007D5F0C" w:rsidRDefault="00266D85" w:rsidP="00266D85">
      <w:pPr>
        <w:pStyle w:val="Akapitzlist"/>
        <w:spacing w:after="0" w:line="240" w:lineRule="auto"/>
        <w:ind w:left="1004"/>
        <w:rPr>
          <w:rFonts w:ascii="Times New Roman" w:hAnsi="Times New Roman"/>
          <w:bCs/>
          <w:i/>
        </w:rPr>
      </w:pPr>
      <w:r w:rsidRPr="007D5F0C">
        <w:rPr>
          <w:rFonts w:ascii="Times New Roman" w:hAnsi="Times New Roman"/>
          <w:bCs/>
          <w:i/>
        </w:rPr>
        <w:t>(UWAGA-w przypadku oferty wspólnej należy podać dane dotyczące Pełnomocnika Wykonawcy)</w:t>
      </w:r>
    </w:p>
    <w:p w14:paraId="17613130" w14:textId="77777777" w:rsidR="00266D85" w:rsidRDefault="00266D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43024BE" w14:textId="77777777" w:rsidR="009041C1" w:rsidRPr="00AB33FF" w:rsidRDefault="009041C1" w:rsidP="003423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FE2E97" w14:textId="77777777" w:rsidR="009041C1" w:rsidRPr="00AB33FF" w:rsidRDefault="009041C1">
      <w:pPr>
        <w:shd w:val="clear" w:color="auto" w:fill="DDD9C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Składam/y ofertę w niniejszym postępowaniu i oferujemy :</w:t>
      </w:r>
    </w:p>
    <w:p w14:paraId="434E3F15" w14:textId="77777777" w:rsidR="009041C1" w:rsidRPr="00AB33FF" w:rsidRDefault="009041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D6D582" w14:textId="77777777" w:rsidR="009041C1" w:rsidRPr="00AB33FF" w:rsidRDefault="009041C1" w:rsidP="00E2447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Wykonanie przedmiotu zamówienia w zakresie określonym przez Zamawiającego w specyfikacji warunków zamówienia za cenę</w:t>
      </w:r>
      <w:r w:rsidR="00E2447A">
        <w:rPr>
          <w:rFonts w:ascii="Times New Roman" w:hAnsi="Times New Roman"/>
          <w:b/>
          <w:sz w:val="24"/>
          <w:szCs w:val="24"/>
        </w:rPr>
        <w:t>:</w:t>
      </w:r>
    </w:p>
    <w:p w14:paraId="6BC99DA3" w14:textId="77777777" w:rsidR="009041C1" w:rsidRPr="00AB33FF" w:rsidRDefault="009041C1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14:paraId="30B16602" w14:textId="77777777" w:rsidR="00D8385F" w:rsidRPr="00AB33FF" w:rsidRDefault="00D8385F" w:rsidP="00D8385F">
      <w:pPr>
        <w:shd w:val="clear" w:color="auto" w:fill="FFFFFF"/>
        <w:spacing w:after="0" w:line="240" w:lineRule="auto"/>
        <w:rPr>
          <w:rFonts w:ascii="Times New Roman" w:hAnsi="Times New Roman"/>
          <w:b/>
          <w:iCs/>
          <w:color w:val="000000"/>
          <w:sz w:val="24"/>
          <w:szCs w:val="24"/>
        </w:rPr>
      </w:pPr>
    </w:p>
    <w:p w14:paraId="65236D12" w14:textId="77777777" w:rsidR="000572F5" w:rsidRDefault="00D8385F" w:rsidP="00266D8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E2447A">
        <w:rPr>
          <w:rFonts w:ascii="Times New Roman" w:hAnsi="Times New Roman"/>
          <w:b/>
          <w:bCs/>
          <w:sz w:val="24"/>
          <w:szCs w:val="24"/>
          <w:u w:val="single"/>
        </w:rPr>
        <w:t>Cena jednostkowa za wykonywanie jednej godziny rozszerzonych usług opiekuńczych</w:t>
      </w:r>
      <w:r w:rsidRPr="00E2447A">
        <w:rPr>
          <w:rFonts w:ascii="Times New Roman" w:hAnsi="Times New Roman"/>
          <w:b/>
          <w:bCs/>
          <w:sz w:val="24"/>
          <w:szCs w:val="24"/>
          <w:u w:val="single"/>
        </w:rPr>
        <w:br w:type="textWrapping" w:clear="all"/>
        <w:t>w złotych brutto:</w:t>
      </w:r>
    </w:p>
    <w:p w14:paraId="5774AB73" w14:textId="77777777" w:rsidR="002A743F" w:rsidRDefault="002A743F" w:rsidP="00266D8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CDBED8D" w14:textId="64139334" w:rsidR="00D8385F" w:rsidRDefault="00D8385F" w:rsidP="002A743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B33FF">
        <w:rPr>
          <w:rFonts w:ascii="Times New Roman" w:hAnsi="Times New Roman"/>
          <w:sz w:val="24"/>
          <w:szCs w:val="24"/>
        </w:rPr>
        <w:t>………………………</w:t>
      </w:r>
      <w:r w:rsidR="002A743F">
        <w:rPr>
          <w:rFonts w:ascii="Times New Roman" w:hAnsi="Times New Roman"/>
          <w:sz w:val="24"/>
          <w:szCs w:val="24"/>
        </w:rPr>
        <w:t xml:space="preserve">/za godzinę </w:t>
      </w:r>
    </w:p>
    <w:p w14:paraId="3783C3FC" w14:textId="77777777" w:rsidR="002A743F" w:rsidRPr="00AB33FF" w:rsidRDefault="002A743F" w:rsidP="002A743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6AC7A7" w14:textId="77777777" w:rsidR="002A743F" w:rsidRDefault="00D8385F" w:rsidP="00266D8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AB33FF">
        <w:rPr>
          <w:rFonts w:ascii="Times New Roman" w:hAnsi="Times New Roman"/>
          <w:b/>
          <w:bCs/>
          <w:iCs/>
          <w:sz w:val="24"/>
          <w:szCs w:val="24"/>
          <w:u w:val="single"/>
        </w:rPr>
        <w:t>CENA OFERTY w złotych brutto</w:t>
      </w:r>
      <w:r w:rsidR="00266D85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</w:t>
      </w:r>
      <w:r w:rsidRPr="00AB33FF">
        <w:rPr>
          <w:rFonts w:ascii="Times New Roman" w:hAnsi="Times New Roman"/>
          <w:b/>
          <w:bCs/>
          <w:iCs/>
          <w:sz w:val="24"/>
          <w:szCs w:val="24"/>
          <w:u w:val="single"/>
        </w:rPr>
        <w:t>(liczona jako iloczyn ceny jednostkowej x 5.000</w:t>
      </w:r>
      <w:r w:rsidR="000572F5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</w:t>
      </w:r>
      <w:r w:rsidRPr="00AB33FF">
        <w:rPr>
          <w:rFonts w:ascii="Times New Roman" w:hAnsi="Times New Roman"/>
          <w:b/>
          <w:bCs/>
          <w:iCs/>
          <w:sz w:val="24"/>
          <w:szCs w:val="24"/>
          <w:u w:val="single"/>
        </w:rPr>
        <w:t>godzin)</w:t>
      </w:r>
      <w:r w:rsidR="00266D85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</w:t>
      </w:r>
    </w:p>
    <w:p w14:paraId="0A201DAD" w14:textId="77777777" w:rsidR="002A743F" w:rsidRDefault="002A743F" w:rsidP="00266D8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u w:val="single"/>
        </w:rPr>
      </w:pPr>
    </w:p>
    <w:p w14:paraId="3203CEBA" w14:textId="2B7A33C0" w:rsidR="00AB33FF" w:rsidRPr="00266D85" w:rsidRDefault="00AB33FF" w:rsidP="00266D8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342303">
        <w:rPr>
          <w:rFonts w:ascii="Times New Roman" w:hAnsi="Times New Roman"/>
          <w:b/>
          <w:bCs/>
          <w:sz w:val="24"/>
          <w:szCs w:val="24"/>
        </w:rPr>
        <w:t>……………………………………………………………</w:t>
      </w:r>
    </w:p>
    <w:p w14:paraId="571E8BA9" w14:textId="77777777" w:rsidR="00AB33FF" w:rsidRPr="00342303" w:rsidRDefault="00AB33FF" w:rsidP="00266D8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9E0C748" w14:textId="61DF45F0" w:rsidR="00AB33FF" w:rsidRPr="00342303" w:rsidRDefault="00AB33FF" w:rsidP="00266D8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42303">
        <w:rPr>
          <w:rFonts w:ascii="Times New Roman" w:hAnsi="Times New Roman"/>
          <w:b/>
          <w:bCs/>
          <w:sz w:val="24"/>
          <w:szCs w:val="24"/>
        </w:rPr>
        <w:t>……………………………………………………………</w:t>
      </w:r>
    </w:p>
    <w:p w14:paraId="4F49FCC8" w14:textId="77777777" w:rsidR="00AB33FF" w:rsidRPr="00342303" w:rsidRDefault="00AB33FF" w:rsidP="002A743F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42303">
        <w:rPr>
          <w:rFonts w:ascii="Times New Roman" w:hAnsi="Times New Roman"/>
          <w:b/>
          <w:bCs/>
          <w:i/>
          <w:iCs/>
          <w:sz w:val="24"/>
          <w:szCs w:val="24"/>
        </w:rPr>
        <w:t>słownie</w:t>
      </w:r>
    </w:p>
    <w:p w14:paraId="3A3091F9" w14:textId="77777777" w:rsidR="00AB33FF" w:rsidRPr="00AB33FF" w:rsidRDefault="00AB33FF" w:rsidP="00266D8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0DFAF4E" w14:textId="441CA49C" w:rsidR="00D3441D" w:rsidRDefault="00D3441D" w:rsidP="00D3441D">
      <w:pPr>
        <w:numPr>
          <w:ilvl w:val="0"/>
          <w:numId w:val="9"/>
        </w:num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Gotowość </w:t>
      </w:r>
      <w:r w:rsidRPr="00D3441D">
        <w:rPr>
          <w:rFonts w:ascii="Times New Roman" w:hAnsi="Times New Roman"/>
          <w:b/>
          <w:sz w:val="24"/>
          <w:szCs w:val="24"/>
        </w:rPr>
        <w:t>do rozpoczęcia świadczenia usług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3441D">
        <w:rPr>
          <w:rFonts w:ascii="Times New Roman" w:hAnsi="Times New Roman"/>
          <w:b/>
          <w:sz w:val="24"/>
          <w:szCs w:val="24"/>
        </w:rPr>
        <w:t>od dnia podpisania umowy</w:t>
      </w:r>
      <w:r>
        <w:rPr>
          <w:rFonts w:ascii="Times New Roman" w:hAnsi="Times New Roman"/>
          <w:b/>
          <w:sz w:val="24"/>
          <w:szCs w:val="24"/>
        </w:rPr>
        <w:t xml:space="preserve"> w dniach:</w:t>
      </w:r>
    </w:p>
    <w:p w14:paraId="4857339D" w14:textId="20868263" w:rsidR="00D3441D" w:rsidRDefault="00D3441D" w:rsidP="00D3441D">
      <w:pPr>
        <w:tabs>
          <w:tab w:val="left" w:pos="-1560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5DA08612" w14:textId="64046855" w:rsidR="00D3441D" w:rsidRDefault="00000000" w:rsidP="00D3441D">
      <w:pPr>
        <w:numPr>
          <w:ilvl w:val="0"/>
          <w:numId w:val="13"/>
        </w:numPr>
        <w:tabs>
          <w:tab w:val="left" w:pos="-1560"/>
        </w:tabs>
        <w:spacing w:after="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12ECEE79">
          <v:rect id="_x0000_s2050" style="position:absolute;left:0;text-align:left;margin-left:32.85pt;margin-top:.6pt;width:11.7pt;height:11.7pt;z-index:1"/>
        </w:pict>
      </w:r>
      <w:r w:rsidR="00D3441D">
        <w:rPr>
          <w:rFonts w:ascii="Times New Roman" w:hAnsi="Times New Roman"/>
          <w:b/>
          <w:sz w:val="24"/>
          <w:szCs w:val="24"/>
        </w:rPr>
        <w:t xml:space="preserve">     </w:t>
      </w:r>
      <w:r w:rsidR="00D3441D" w:rsidRPr="00D3441D">
        <w:rPr>
          <w:rFonts w:ascii="Times New Roman" w:hAnsi="Times New Roman"/>
          <w:b/>
          <w:sz w:val="24"/>
          <w:szCs w:val="24"/>
        </w:rPr>
        <w:t>0-2 dni</w:t>
      </w:r>
      <w:r w:rsidR="00D3441D">
        <w:rPr>
          <w:rFonts w:ascii="Times New Roman" w:hAnsi="Times New Roman"/>
          <w:b/>
          <w:sz w:val="24"/>
          <w:szCs w:val="24"/>
        </w:rPr>
        <w:t xml:space="preserve"> </w:t>
      </w:r>
    </w:p>
    <w:p w14:paraId="09A27CCD" w14:textId="1823816A" w:rsidR="00D3441D" w:rsidRDefault="00000000" w:rsidP="00D3441D">
      <w:pPr>
        <w:numPr>
          <w:ilvl w:val="0"/>
          <w:numId w:val="13"/>
        </w:numPr>
        <w:tabs>
          <w:tab w:val="left" w:pos="-1560"/>
        </w:tabs>
        <w:spacing w:after="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12ECEE79">
          <v:rect id="_x0000_s2056" style="position:absolute;left:0;text-align:left;margin-left:32.85pt;margin-top:.55pt;width:11.7pt;height:11.7pt;z-index:5"/>
        </w:pict>
      </w:r>
      <w:r w:rsidR="00D3441D">
        <w:rPr>
          <w:rFonts w:ascii="Times New Roman" w:hAnsi="Times New Roman"/>
          <w:b/>
          <w:sz w:val="24"/>
          <w:szCs w:val="24"/>
        </w:rPr>
        <w:t xml:space="preserve">     </w:t>
      </w:r>
      <w:r w:rsidR="00D3441D" w:rsidRPr="00D3441D">
        <w:rPr>
          <w:rFonts w:ascii="Times New Roman" w:hAnsi="Times New Roman"/>
          <w:b/>
          <w:sz w:val="24"/>
          <w:szCs w:val="24"/>
        </w:rPr>
        <w:t>3-4 dni</w:t>
      </w:r>
    </w:p>
    <w:p w14:paraId="2D6F67D9" w14:textId="2E09B635" w:rsidR="00D3441D" w:rsidRDefault="00000000" w:rsidP="00D3441D">
      <w:pPr>
        <w:numPr>
          <w:ilvl w:val="0"/>
          <w:numId w:val="13"/>
        </w:numPr>
        <w:tabs>
          <w:tab w:val="left" w:pos="-1560"/>
        </w:tabs>
        <w:spacing w:after="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12ECEE79">
          <v:rect id="_x0000_s2051" style="position:absolute;left:0;text-align:left;margin-left:32.85pt;margin-top:.1pt;width:11.7pt;height:11.7pt;z-index:2"/>
        </w:pict>
      </w:r>
      <w:r w:rsidR="00D3441D">
        <w:rPr>
          <w:rFonts w:ascii="Times New Roman" w:hAnsi="Times New Roman"/>
          <w:b/>
          <w:sz w:val="24"/>
          <w:szCs w:val="24"/>
        </w:rPr>
        <w:t xml:space="preserve">     </w:t>
      </w:r>
      <w:r w:rsidR="00D3441D" w:rsidRPr="00D3441D">
        <w:rPr>
          <w:rFonts w:ascii="Times New Roman" w:hAnsi="Times New Roman"/>
          <w:b/>
          <w:sz w:val="24"/>
          <w:szCs w:val="24"/>
        </w:rPr>
        <w:t>5-6 dni</w:t>
      </w:r>
    </w:p>
    <w:p w14:paraId="10813667" w14:textId="77970146" w:rsidR="00D3441D" w:rsidRDefault="00000000" w:rsidP="00D3441D">
      <w:pPr>
        <w:numPr>
          <w:ilvl w:val="0"/>
          <w:numId w:val="13"/>
        </w:numPr>
        <w:tabs>
          <w:tab w:val="left" w:pos="-1560"/>
        </w:tabs>
        <w:spacing w:after="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12ECEE79">
          <v:rect id="_x0000_s2052" style="position:absolute;left:0;text-align:left;margin-left:32.85pt;margin-top:.45pt;width:11.7pt;height:11.7pt;z-index:3"/>
        </w:pict>
      </w:r>
      <w:r w:rsidR="00D3441D">
        <w:rPr>
          <w:rFonts w:ascii="Times New Roman" w:hAnsi="Times New Roman"/>
          <w:b/>
          <w:sz w:val="24"/>
          <w:szCs w:val="24"/>
        </w:rPr>
        <w:t xml:space="preserve">     </w:t>
      </w:r>
      <w:r w:rsidR="00D3441D" w:rsidRPr="00D3441D">
        <w:rPr>
          <w:rFonts w:ascii="Times New Roman" w:hAnsi="Times New Roman"/>
          <w:b/>
          <w:sz w:val="24"/>
          <w:szCs w:val="24"/>
        </w:rPr>
        <w:t>7-8 dni</w:t>
      </w:r>
    </w:p>
    <w:p w14:paraId="501AB81F" w14:textId="65909AFE" w:rsidR="00D3441D" w:rsidRPr="00D3441D" w:rsidRDefault="00000000" w:rsidP="00D3441D">
      <w:pPr>
        <w:numPr>
          <w:ilvl w:val="0"/>
          <w:numId w:val="13"/>
        </w:numPr>
        <w:tabs>
          <w:tab w:val="left" w:pos="-1560"/>
        </w:tabs>
        <w:spacing w:after="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12ECEE79">
          <v:rect id="_x0000_s2053" style="position:absolute;left:0;text-align:left;margin-left:32.85pt;margin-top:.95pt;width:11.7pt;height:11.7pt;z-index:4"/>
        </w:pict>
      </w:r>
      <w:r w:rsidR="00D3441D">
        <w:rPr>
          <w:rFonts w:ascii="Times New Roman" w:hAnsi="Times New Roman"/>
          <w:b/>
          <w:sz w:val="24"/>
          <w:szCs w:val="24"/>
        </w:rPr>
        <w:t xml:space="preserve">     </w:t>
      </w:r>
      <w:r w:rsidR="00D3441D" w:rsidRPr="00D3441D">
        <w:rPr>
          <w:rFonts w:ascii="Times New Roman" w:hAnsi="Times New Roman"/>
          <w:b/>
          <w:sz w:val="24"/>
          <w:szCs w:val="24"/>
        </w:rPr>
        <w:t>9-10 dni</w:t>
      </w:r>
    </w:p>
    <w:p w14:paraId="1D3859FD" w14:textId="4575AC33" w:rsidR="000572F5" w:rsidRPr="00565164" w:rsidRDefault="000572F5" w:rsidP="00565164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5DE12BF" w14:textId="37138595" w:rsidR="00565164" w:rsidRPr="00B113C5" w:rsidRDefault="00565164" w:rsidP="00565164">
      <w:pPr>
        <w:pStyle w:val="Akapitzlist"/>
        <w:numPr>
          <w:ilvl w:val="0"/>
          <w:numId w:val="9"/>
        </w:numPr>
        <w:suppressAutoHyphens w:val="0"/>
        <w:spacing w:before="120" w:after="120" w:line="259" w:lineRule="auto"/>
        <w:contextualSpacing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B113C5">
        <w:rPr>
          <w:rFonts w:ascii="Times New Roman" w:hAnsi="Times New Roman"/>
          <w:b/>
          <w:sz w:val="24"/>
          <w:szCs w:val="24"/>
        </w:rPr>
        <w:t>OŚWIADCZENIA WYKONAWCY:</w:t>
      </w:r>
    </w:p>
    <w:p w14:paraId="1382288B" w14:textId="61046B53" w:rsidR="00565164" w:rsidRPr="00B113C5" w:rsidRDefault="00565164" w:rsidP="00565164">
      <w:pPr>
        <w:pStyle w:val="Akapitzlist"/>
        <w:numPr>
          <w:ilvl w:val="0"/>
          <w:numId w:val="15"/>
        </w:numPr>
        <w:suppressAutoHyphens w:val="0"/>
        <w:spacing w:before="120" w:after="120" w:line="240" w:lineRule="auto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B113C5">
        <w:rPr>
          <w:rFonts w:ascii="Times New Roman" w:hAnsi="Times New Roman"/>
          <w:sz w:val="24"/>
          <w:szCs w:val="24"/>
        </w:rPr>
        <w:t xml:space="preserve">Cena </w:t>
      </w:r>
      <w:r>
        <w:rPr>
          <w:rFonts w:ascii="Times New Roman" w:hAnsi="Times New Roman"/>
          <w:sz w:val="24"/>
          <w:szCs w:val="24"/>
        </w:rPr>
        <w:t xml:space="preserve">oferty </w:t>
      </w:r>
      <w:r w:rsidRPr="00B113C5">
        <w:rPr>
          <w:rFonts w:ascii="Times New Roman" w:hAnsi="Times New Roman"/>
          <w:sz w:val="24"/>
          <w:szCs w:val="24"/>
        </w:rPr>
        <w:t xml:space="preserve">brutto obejmuje pełny </w:t>
      </w:r>
      <w:r>
        <w:rPr>
          <w:rFonts w:ascii="Times New Roman" w:hAnsi="Times New Roman"/>
          <w:sz w:val="24"/>
          <w:szCs w:val="24"/>
        </w:rPr>
        <w:t xml:space="preserve">podstawowy </w:t>
      </w:r>
      <w:r w:rsidRPr="00B113C5">
        <w:rPr>
          <w:rFonts w:ascii="Times New Roman" w:hAnsi="Times New Roman"/>
          <w:sz w:val="24"/>
          <w:szCs w:val="24"/>
        </w:rPr>
        <w:t>zakres zamówienia określony w ogłoszeniu o zamówieniu na usługi społeczne oraz wszystkie konieczne składniki do realizacji przedmiotu zamówienia łącznie z podatkiem VAT</w:t>
      </w:r>
      <w:r>
        <w:rPr>
          <w:rFonts w:ascii="Times New Roman" w:hAnsi="Times New Roman"/>
          <w:sz w:val="24"/>
          <w:szCs w:val="24"/>
        </w:rPr>
        <w:t xml:space="preserve"> (jeśli dotyczy)</w:t>
      </w:r>
      <w:r w:rsidRPr="00B113C5">
        <w:rPr>
          <w:rFonts w:ascii="Times New Roman" w:hAnsi="Times New Roman"/>
          <w:sz w:val="24"/>
          <w:szCs w:val="24"/>
        </w:rPr>
        <w:t>.</w:t>
      </w:r>
    </w:p>
    <w:p w14:paraId="035A1958" w14:textId="77777777" w:rsidR="00565164" w:rsidRPr="00B113C5" w:rsidRDefault="00565164" w:rsidP="00565164">
      <w:pPr>
        <w:pStyle w:val="Akapitzlist"/>
        <w:numPr>
          <w:ilvl w:val="0"/>
          <w:numId w:val="15"/>
        </w:numPr>
        <w:suppressAutoHyphens w:val="0"/>
        <w:spacing w:before="120" w:after="120" w:line="240" w:lineRule="auto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B113C5">
        <w:rPr>
          <w:rFonts w:ascii="Times New Roman" w:hAnsi="Times New Roman"/>
          <w:sz w:val="24"/>
          <w:szCs w:val="24"/>
        </w:rPr>
        <w:t>Oświadczamy, że zapoznaliśmy się ze Specyfikacją Warunków Zamówienia (zwaną dalej „SWZ) oraz wzorem umowy i nie wnosimy zastrzeżeń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28AE4F7" w14:textId="77777777" w:rsidR="00565164" w:rsidRPr="00B113C5" w:rsidRDefault="00565164" w:rsidP="00565164">
      <w:pPr>
        <w:pStyle w:val="Akapitzlist"/>
        <w:numPr>
          <w:ilvl w:val="0"/>
          <w:numId w:val="15"/>
        </w:numPr>
        <w:suppressAutoHyphens w:val="0"/>
        <w:spacing w:before="120" w:after="120" w:line="240" w:lineRule="auto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B113C5">
        <w:rPr>
          <w:rFonts w:ascii="Times New Roman" w:hAnsi="Times New Roman"/>
          <w:sz w:val="24"/>
          <w:szCs w:val="24"/>
          <w:lang w:eastAsia="pl-PL"/>
        </w:rPr>
        <w:t xml:space="preserve">Oświadczamy, że uzyskaliśmy niezbędne informacje do przygotowania i złożenia oferty oraz wykonania zamówienia. </w:t>
      </w:r>
    </w:p>
    <w:p w14:paraId="157EA0B7" w14:textId="77777777" w:rsidR="00565164" w:rsidRPr="00B113C5" w:rsidRDefault="00565164" w:rsidP="00565164">
      <w:pPr>
        <w:pStyle w:val="Akapitzlist"/>
        <w:numPr>
          <w:ilvl w:val="0"/>
          <w:numId w:val="15"/>
        </w:numPr>
        <w:suppressAutoHyphens w:val="0"/>
        <w:spacing w:before="120" w:after="120" w:line="240" w:lineRule="auto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bookmarkStart w:id="0" w:name="_Hlk85009552"/>
      <w:r w:rsidRPr="00B113C5">
        <w:rPr>
          <w:rFonts w:ascii="Times New Roman" w:hAnsi="Times New Roman"/>
          <w:sz w:val="24"/>
          <w:szCs w:val="24"/>
          <w:lang w:eastAsia="pl-PL"/>
        </w:rPr>
        <w:lastRenderedPageBreak/>
        <w:t xml:space="preserve">Oświadczamy, że </w:t>
      </w:r>
      <w:bookmarkEnd w:id="0"/>
      <w:r w:rsidRPr="00B113C5">
        <w:rPr>
          <w:rFonts w:ascii="Times New Roman" w:hAnsi="Times New Roman"/>
          <w:sz w:val="24"/>
          <w:szCs w:val="24"/>
          <w:lang w:eastAsia="pl-PL"/>
        </w:rPr>
        <w:t xml:space="preserve">wzór umowy zawarty w SWZ akceptujemy i zobowiązujemy się w przypadku wyboru mojej oferty do zawarcia umowy na warunkach w nim zapisanych w miejscu i terminie wyznaczonym przez Zamawiającego. </w:t>
      </w:r>
    </w:p>
    <w:p w14:paraId="35E83CCF" w14:textId="77777777" w:rsidR="00565164" w:rsidRPr="00B113C5" w:rsidRDefault="00565164" w:rsidP="00565164">
      <w:pPr>
        <w:pStyle w:val="Akapitzlist"/>
        <w:numPr>
          <w:ilvl w:val="0"/>
          <w:numId w:val="15"/>
        </w:numPr>
        <w:suppressAutoHyphens w:val="0"/>
        <w:spacing w:before="120" w:after="120" w:line="240" w:lineRule="auto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B113C5">
        <w:rPr>
          <w:rFonts w:ascii="Times New Roman" w:hAnsi="Times New Roman"/>
          <w:sz w:val="24"/>
          <w:szCs w:val="24"/>
          <w:lang w:eastAsia="pl-PL"/>
        </w:rPr>
        <w:t>Oświadczamy, że uważamy się za związanych niniejszą ofertą przez czas wskazany w Specyfikacji Warunków Zamówienia.</w:t>
      </w:r>
    </w:p>
    <w:p w14:paraId="2971B11C" w14:textId="77777777" w:rsidR="00565164" w:rsidRPr="00B113C5" w:rsidRDefault="00565164" w:rsidP="00565164">
      <w:pPr>
        <w:pStyle w:val="Akapitzlist"/>
        <w:numPr>
          <w:ilvl w:val="0"/>
          <w:numId w:val="15"/>
        </w:numPr>
        <w:suppressAutoHyphens w:val="0"/>
        <w:spacing w:before="120" w:after="120" w:line="240" w:lineRule="auto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B113C5">
        <w:rPr>
          <w:rFonts w:ascii="Times New Roman" w:hAnsi="Times New Roman"/>
          <w:sz w:val="24"/>
          <w:szCs w:val="24"/>
          <w:lang w:eastAsia="pl-PL"/>
        </w:rPr>
        <w:t xml:space="preserve">Akceptujemy </w:t>
      </w:r>
      <w:r w:rsidRPr="00B113C5">
        <w:rPr>
          <w:rFonts w:ascii="Times New Roman" w:eastAsia="Times New Roman" w:hAnsi="Times New Roman" w:cs="Calibri"/>
          <w:sz w:val="24"/>
          <w:szCs w:val="24"/>
        </w:rPr>
        <w:t xml:space="preserve">warunki płatności: przelew bankowy w terminie </w:t>
      </w:r>
      <w:r w:rsidRPr="00B113C5">
        <w:rPr>
          <w:rFonts w:ascii="Times New Roman" w:eastAsia="Times New Roman" w:hAnsi="Times New Roman" w:cs="Calibri"/>
          <w:b/>
          <w:sz w:val="24"/>
          <w:szCs w:val="24"/>
        </w:rPr>
        <w:t>do 30 dni</w:t>
      </w:r>
      <w:r w:rsidRPr="00B113C5">
        <w:rPr>
          <w:rFonts w:ascii="Times New Roman" w:eastAsia="Times New Roman" w:hAnsi="Times New Roman" w:cs="Calibri"/>
          <w:sz w:val="24"/>
          <w:szCs w:val="24"/>
        </w:rPr>
        <w:t xml:space="preserve"> od dnia złożenia prawidłowo wystawionej faktury</w:t>
      </w:r>
      <w:r>
        <w:rPr>
          <w:rFonts w:ascii="Times New Roman" w:eastAsia="Times New Roman" w:hAnsi="Times New Roman" w:cs="Calibri"/>
          <w:sz w:val="24"/>
          <w:szCs w:val="24"/>
        </w:rPr>
        <w:t xml:space="preserve"> z załącznikami.</w:t>
      </w:r>
    </w:p>
    <w:p w14:paraId="09A445D5" w14:textId="4B8401E5" w:rsidR="00565164" w:rsidRPr="00565164" w:rsidRDefault="00565164" w:rsidP="00565164">
      <w:pPr>
        <w:numPr>
          <w:ilvl w:val="0"/>
          <w:numId w:val="15"/>
        </w:numPr>
        <w:suppressAutoHyphens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113C5">
        <w:rPr>
          <w:rFonts w:ascii="Times New Roman" w:hAnsi="Times New Roman"/>
          <w:sz w:val="24"/>
          <w:szCs w:val="24"/>
        </w:rPr>
        <w:t xml:space="preserve">Oświadczam, że jestem Wykonawcą </w:t>
      </w:r>
      <w:r w:rsidRPr="00B113C5">
        <w:rPr>
          <w:rFonts w:ascii="Times New Roman" w:hAnsi="Times New Roman"/>
          <w:bCs/>
          <w:sz w:val="24"/>
          <w:szCs w:val="24"/>
          <w:u w:val="single"/>
        </w:rPr>
        <w:t xml:space="preserve">mającym status zakładu pracy chronionej, spółdzielni socjalnej </w:t>
      </w:r>
      <w:r w:rsidR="00996ABB">
        <w:rPr>
          <w:rFonts w:ascii="Times New Roman" w:hAnsi="Times New Roman"/>
          <w:bCs/>
          <w:sz w:val="24"/>
          <w:szCs w:val="24"/>
          <w:u w:val="single"/>
        </w:rPr>
        <w:t>lub</w:t>
      </w:r>
      <w:r w:rsidRPr="00B113C5">
        <w:rPr>
          <w:rFonts w:ascii="Times New Roman" w:hAnsi="Times New Roman"/>
          <w:bCs/>
          <w:sz w:val="24"/>
          <w:szCs w:val="24"/>
          <w:u w:val="single"/>
        </w:rPr>
        <w:t xml:space="preserve"> innym wykonawcą zgodnie z art.94 ustawy </w:t>
      </w:r>
      <w:proofErr w:type="spellStart"/>
      <w:r w:rsidRPr="00B113C5">
        <w:rPr>
          <w:rFonts w:ascii="Times New Roman" w:hAnsi="Times New Roman"/>
          <w:bCs/>
          <w:sz w:val="24"/>
          <w:szCs w:val="24"/>
          <w:u w:val="single"/>
        </w:rPr>
        <w:t>pzp</w:t>
      </w:r>
      <w:proofErr w:type="spellEnd"/>
      <w:r w:rsidRPr="00B113C5">
        <w:rPr>
          <w:rFonts w:ascii="Times New Roman" w:hAnsi="Times New Roman"/>
          <w:bCs/>
          <w:sz w:val="24"/>
          <w:szCs w:val="24"/>
          <w:u w:val="single"/>
        </w:rPr>
        <w:t>, którego głównym celem lub głównym celem działalności ich wyodrębnionych organizacyjnie jednostek, które będą realizowały zamówienie, jest społeczna i zawodowa integracja osób społecznie marginalizowanych i oświadczam, że procentowy poziom zatrudnienia tych osób w naszym podmiocie wynosi co najmniej 30 % .</w:t>
      </w:r>
    </w:p>
    <w:p w14:paraId="1FC6FB90" w14:textId="77777777" w:rsidR="00565164" w:rsidRDefault="00565164" w:rsidP="00565164">
      <w:pPr>
        <w:pStyle w:val="Akapitzlist"/>
        <w:numPr>
          <w:ilvl w:val="0"/>
          <w:numId w:val="15"/>
        </w:numPr>
        <w:suppressAutoHyphens w:val="0"/>
        <w:autoSpaceDE w:val="0"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 w:rsidRPr="00706E2B">
        <w:rPr>
          <w:rFonts w:ascii="Times New Roman" w:hAnsi="Times New Roman"/>
          <w:sz w:val="24"/>
          <w:szCs w:val="24"/>
        </w:rPr>
        <w:t xml:space="preserve">spełniam wymagania ochrony oraz prawidłowego przetwarzania danych osobowych określone w rozporządzeniu Parlamentu Europejskiego i Rady (UE) 2016/679 z dnia 27 kwietnia 2016r. w sprawie ochrony osób fizycznych w związku z przetwarzaniem danych osobowych i w sprawie swobodnego przepływu takich danych oraz uchylenia dyrektywy 95/46/WE (RODO) oraz w ustawie z dnia 10 maja 2018 r. o ochronie danych osobowych (Dz.U. z 2019 r., poz. 1781). Jednocześnie oświadczam, że wypełniłem ciążące na mnie obowiązki informacyjne przewidziane w art. 13 i 14 RODO a nadto, że w przypadku zawarcia i realizacji umowy z zamawiającym, zobowiązuję się do wypełniania związanych z nią obowiązków </w:t>
      </w:r>
    </w:p>
    <w:p w14:paraId="2FAD74B1" w14:textId="77777777" w:rsidR="00565164" w:rsidRPr="004A1083" w:rsidRDefault="00565164" w:rsidP="00565164">
      <w:pPr>
        <w:pStyle w:val="Akapitzlist"/>
        <w:autoSpaceDE w:val="0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706E2B">
        <w:rPr>
          <w:rFonts w:ascii="Times New Roman" w:hAnsi="Times New Roman"/>
          <w:sz w:val="24"/>
          <w:szCs w:val="24"/>
        </w:rPr>
        <w:t>informacyjnych, przewidzianych w art. 13 i 14 RODO, w imieniu własnym oraz w imieniu zamawiającego.</w:t>
      </w:r>
    </w:p>
    <w:p w14:paraId="2C6278AD" w14:textId="77777777" w:rsidR="00565164" w:rsidRPr="004A1083" w:rsidRDefault="00565164" w:rsidP="00565164">
      <w:pPr>
        <w:numPr>
          <w:ilvl w:val="0"/>
          <w:numId w:val="15"/>
        </w:numPr>
        <w:suppressAutoHyphens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9004A">
        <w:rPr>
          <w:rFonts w:ascii="Times New Roman" w:hAnsi="Times New Roman"/>
          <w:sz w:val="24"/>
          <w:szCs w:val="24"/>
        </w:rPr>
        <w:t>Tajemnica przedsiębiorstwa – Informacje zawarte na stronach od …….. do …….. stanowią tajemnicę przedsiębiorstwa w rozumieniu ustawy o zwalczaniu nieuczciwej konkurencji i nie mogą być udostępnione przez Zamawiającego (</w:t>
      </w:r>
      <w:r w:rsidRPr="0009004A">
        <w:rPr>
          <w:rFonts w:ascii="Times New Roman" w:hAnsi="Times New Roman"/>
          <w:i/>
          <w:sz w:val="24"/>
          <w:szCs w:val="24"/>
        </w:rPr>
        <w:t>proszę wypełnić jeżeli dotyczy).</w:t>
      </w:r>
    </w:p>
    <w:p w14:paraId="58BC5E89" w14:textId="77777777" w:rsidR="00565164" w:rsidRPr="0009004A" w:rsidRDefault="00565164" w:rsidP="00565164">
      <w:pPr>
        <w:suppressAutoHyphens w:val="0"/>
        <w:spacing w:before="120" w:after="120"/>
        <w:ind w:left="720"/>
        <w:jc w:val="both"/>
        <w:rPr>
          <w:rFonts w:ascii="Times New Roman" w:hAnsi="Times New Roman"/>
          <w:sz w:val="24"/>
          <w:szCs w:val="24"/>
        </w:rPr>
      </w:pPr>
    </w:p>
    <w:p w14:paraId="4D8397DE" w14:textId="77777777" w:rsidR="00565164" w:rsidRPr="0009004A" w:rsidRDefault="00565164" w:rsidP="00565164">
      <w:pPr>
        <w:numPr>
          <w:ilvl w:val="0"/>
          <w:numId w:val="15"/>
        </w:numPr>
        <w:suppressAutoHyphens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9004A">
        <w:rPr>
          <w:rFonts w:ascii="Times New Roman" w:hAnsi="Times New Roman"/>
          <w:sz w:val="24"/>
          <w:szCs w:val="24"/>
        </w:rPr>
        <w:t>Załącznik do oferty (proszę wymienić dokumenty załączane do oferty).</w:t>
      </w:r>
    </w:p>
    <w:p w14:paraId="4C660148" w14:textId="61345944" w:rsidR="00565164" w:rsidRDefault="00565164" w:rsidP="00565164">
      <w:pPr>
        <w:pStyle w:val="Skrconyadreszwrotny"/>
        <w:numPr>
          <w:ilvl w:val="0"/>
          <w:numId w:val="17"/>
        </w:numPr>
        <w:spacing w:line="276" w:lineRule="auto"/>
        <w:ind w:left="426" w:hanging="426"/>
        <w:jc w:val="both"/>
        <w:rPr>
          <w:szCs w:val="24"/>
        </w:rPr>
      </w:pPr>
      <w:r w:rsidRPr="005922A9">
        <w:rPr>
          <w:szCs w:val="24"/>
        </w:rPr>
        <w:t>……………………………………</w:t>
      </w:r>
    </w:p>
    <w:p w14:paraId="7D49F4EB" w14:textId="0A190BAA" w:rsidR="00565164" w:rsidRPr="003C21CF" w:rsidRDefault="00565164" w:rsidP="003C21CF">
      <w:pPr>
        <w:pStyle w:val="Skrconyadreszwrotny"/>
        <w:numPr>
          <w:ilvl w:val="0"/>
          <w:numId w:val="17"/>
        </w:numPr>
        <w:spacing w:line="276" w:lineRule="auto"/>
        <w:ind w:left="426" w:hanging="426"/>
        <w:jc w:val="both"/>
        <w:rPr>
          <w:szCs w:val="24"/>
        </w:rPr>
      </w:pPr>
      <w:r w:rsidRPr="00565164">
        <w:rPr>
          <w:szCs w:val="24"/>
        </w:rPr>
        <w:t>……………………………………</w:t>
      </w:r>
    </w:p>
    <w:p w14:paraId="092ECCE2" w14:textId="77777777" w:rsidR="00565164" w:rsidRPr="005922A9" w:rsidRDefault="00565164" w:rsidP="00565164">
      <w:pPr>
        <w:spacing w:before="120" w:after="120"/>
        <w:jc w:val="right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5922A9">
        <w:rPr>
          <w:rFonts w:ascii="Times New Roman" w:hAnsi="Times New Roman"/>
          <w:b/>
          <w:i/>
          <w:color w:val="FF0000"/>
          <w:sz w:val="24"/>
          <w:szCs w:val="24"/>
        </w:rPr>
        <w:t xml:space="preserve">UWAGA! </w:t>
      </w:r>
    </w:p>
    <w:p w14:paraId="6376B298" w14:textId="77777777" w:rsidR="00565164" w:rsidRPr="005922A9" w:rsidRDefault="00565164" w:rsidP="00565164">
      <w:pPr>
        <w:spacing w:before="120" w:after="120"/>
        <w:jc w:val="right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5922A9">
        <w:rPr>
          <w:rFonts w:ascii="Times New Roman" w:hAnsi="Times New Roman"/>
          <w:b/>
          <w:i/>
          <w:color w:val="FF0000"/>
          <w:sz w:val="24"/>
          <w:szCs w:val="24"/>
        </w:rPr>
        <w:t xml:space="preserve">Wymagany jest podpis elektroniczny: kwalifikowany podpis elektroniczny LUB </w:t>
      </w:r>
      <w:r w:rsidRPr="005922A9">
        <w:rPr>
          <w:rFonts w:ascii="Times New Roman" w:hAnsi="Times New Roman"/>
          <w:b/>
          <w:i/>
          <w:color w:val="FF0000"/>
          <w:sz w:val="24"/>
          <w:szCs w:val="24"/>
        </w:rPr>
        <w:br/>
        <w:t xml:space="preserve">podpis zaufany LUB podpis osobisty Wykonawcy/Pełnomocnika </w:t>
      </w:r>
      <w:bookmarkStart w:id="1" w:name="_Hlk638642781"/>
      <w:bookmarkEnd w:id="1"/>
    </w:p>
    <w:p w14:paraId="5BAE6FC5" w14:textId="77777777" w:rsidR="00565164" w:rsidRPr="005922A9" w:rsidRDefault="00565164" w:rsidP="00565164">
      <w:pPr>
        <w:ind w:right="1134"/>
        <w:rPr>
          <w:rFonts w:ascii="Times New Roman" w:hAnsi="Times New Roman"/>
          <w:sz w:val="24"/>
          <w:szCs w:val="24"/>
        </w:rPr>
      </w:pPr>
    </w:p>
    <w:p w14:paraId="4E02D0C0" w14:textId="77777777" w:rsidR="00565164" w:rsidRDefault="00565164" w:rsidP="00565164">
      <w:pPr>
        <w:tabs>
          <w:tab w:val="left" w:pos="284"/>
          <w:tab w:val="left" w:pos="426"/>
        </w:tabs>
        <w:spacing w:line="100" w:lineRule="atLeast"/>
        <w:jc w:val="both"/>
        <w:rPr>
          <w:rFonts w:ascii="Times New Roman" w:hAnsi="Times New Roman"/>
          <w:color w:val="000000"/>
          <w:sz w:val="24"/>
          <w:u w:val="single"/>
        </w:rPr>
      </w:pPr>
    </w:p>
    <w:p w14:paraId="5D0F3D13" w14:textId="77777777" w:rsidR="00565164" w:rsidRDefault="00565164" w:rsidP="00565164">
      <w:pPr>
        <w:tabs>
          <w:tab w:val="left" w:pos="284"/>
          <w:tab w:val="left" w:pos="426"/>
        </w:tabs>
        <w:spacing w:line="100" w:lineRule="atLeast"/>
        <w:jc w:val="both"/>
        <w:rPr>
          <w:rFonts w:ascii="Times New Roman" w:hAnsi="Times New Roman"/>
          <w:color w:val="000000"/>
          <w:sz w:val="24"/>
          <w:u w:val="single"/>
        </w:rPr>
      </w:pPr>
    </w:p>
    <w:p w14:paraId="471EE6F7" w14:textId="343C8ABD" w:rsidR="00342303" w:rsidRPr="00342303" w:rsidRDefault="00342303" w:rsidP="00342303">
      <w:pPr>
        <w:spacing w:after="0" w:line="240" w:lineRule="auto"/>
        <w:ind w:left="3544"/>
        <w:jc w:val="center"/>
        <w:rPr>
          <w:rFonts w:ascii="Times New Roman" w:hAnsi="Times New Roman"/>
          <w:sz w:val="24"/>
          <w:szCs w:val="24"/>
        </w:rPr>
      </w:pPr>
    </w:p>
    <w:sectPr w:rsidR="00342303" w:rsidRPr="00342303" w:rsidSect="000572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3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0E559" w14:textId="77777777" w:rsidR="002B5090" w:rsidRDefault="002B5090">
      <w:pPr>
        <w:spacing w:after="0" w:line="240" w:lineRule="auto"/>
      </w:pPr>
      <w:r>
        <w:separator/>
      </w:r>
    </w:p>
  </w:endnote>
  <w:endnote w:type="continuationSeparator" w:id="0">
    <w:p w14:paraId="5574270F" w14:textId="77777777" w:rsidR="002B5090" w:rsidRDefault="002B5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2">
    <w:altName w:val="MS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086FD" w14:textId="77777777" w:rsidR="00342303" w:rsidRDefault="003423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203C6" w14:textId="77777777" w:rsidR="00243796" w:rsidRPr="00342303" w:rsidRDefault="00342303" w:rsidP="00342303">
    <w:pPr>
      <w:pStyle w:val="NormalnyWeb"/>
      <w:spacing w:after="159"/>
      <w:jc w:val="center"/>
    </w:pPr>
    <w:r>
      <w:rPr>
        <w:i/>
        <w:iCs/>
        <w:sz w:val="18"/>
        <w:szCs w:val="18"/>
      </w:rPr>
      <w:t>Nazwa projektu: „Blisko Ludzi – Centrum Usług Społecznych w Dobiegniewie”</w:t>
    </w:r>
    <w:r>
      <w:rPr>
        <w:i/>
        <w:iCs/>
        <w:sz w:val="18"/>
        <w:szCs w:val="18"/>
      </w:rPr>
      <w:br/>
      <w:t xml:space="preserve">Nr umowy o dofinansowanie: </w:t>
    </w:r>
    <w:r w:rsidRPr="00CD13B0">
      <w:rPr>
        <w:i/>
        <w:iCs/>
        <w:sz w:val="18"/>
        <w:szCs w:val="18"/>
      </w:rPr>
      <w:t>FELB.06.13-IZ.00-0010/25-00</w:t>
    </w:r>
    <w:r>
      <w:rPr>
        <w:i/>
        <w:iCs/>
        <w:sz w:val="18"/>
        <w:szCs w:val="18"/>
      </w:rPr>
      <w:br/>
      <w:t>Współfinansowanie: Projekt współfinansowany z Europejskiego Funduszu Społecznego Plus w ramach Programu Fundusze Europejskie dla Lubuskiego 2021 – 2027 w ramach Priorytetu 6. Fundusze Europejskie na wsparcie obywateli, Działanie 6.13 Usługi społeczne i zdrowotne.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924A" w14:textId="77777777" w:rsidR="00342303" w:rsidRDefault="003423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6D4A3" w14:textId="77777777" w:rsidR="002B5090" w:rsidRDefault="002B5090">
      <w:pPr>
        <w:spacing w:after="0" w:line="240" w:lineRule="auto"/>
      </w:pPr>
      <w:r>
        <w:separator/>
      </w:r>
    </w:p>
  </w:footnote>
  <w:footnote w:type="continuationSeparator" w:id="0">
    <w:p w14:paraId="28FCD3C6" w14:textId="77777777" w:rsidR="002B5090" w:rsidRDefault="002B5090">
      <w:pPr>
        <w:spacing w:after="0" w:line="240" w:lineRule="auto"/>
      </w:pPr>
      <w:r>
        <w:continuationSeparator/>
      </w:r>
    </w:p>
  </w:footnote>
  <w:footnote w:id="1">
    <w:p w14:paraId="6ADC9812" w14:textId="77777777" w:rsidR="00266D85" w:rsidRDefault="00266D85" w:rsidP="00266D85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w zależności od swojego składu</w:t>
      </w:r>
    </w:p>
  </w:footnote>
  <w:footnote w:id="2">
    <w:p w14:paraId="2BC2D8D6" w14:textId="77777777" w:rsidR="00266D85" w:rsidRPr="009D7906" w:rsidRDefault="00266D85" w:rsidP="00266D85">
      <w:pPr>
        <w:pStyle w:val="Tekstprzypisudolnego"/>
        <w:jc w:val="both"/>
        <w:rPr>
          <w:rFonts w:ascii="Times New Roman" w:hAnsi="Times New Roman"/>
        </w:rPr>
      </w:pPr>
      <w:r w:rsidRPr="009D7906">
        <w:rPr>
          <w:rStyle w:val="Odwoanieprzypisudolnego"/>
          <w:rFonts w:ascii="Times New Roman" w:hAnsi="Times New Roman"/>
        </w:rPr>
        <w:footnoteRef/>
      </w:r>
      <w:r w:rsidRPr="009D79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</w:t>
      </w:r>
      <w:r w:rsidRPr="009D7906">
        <w:rPr>
          <w:rFonts w:ascii="Times New Roman" w:hAnsi="Times New Roman"/>
        </w:rPr>
        <w:t>aznaczyć właściwe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94E1B" w14:textId="77777777" w:rsidR="00342303" w:rsidRDefault="003423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16780" w14:textId="77777777" w:rsidR="00F45423" w:rsidRDefault="00CA1A8C">
    <w:pPr>
      <w:pStyle w:val="Nagwek"/>
    </w:pPr>
    <w:r>
      <w:rPr>
        <w:noProof/>
      </w:rPr>
      <w:pict w14:anchorId="6773CB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pt;height:36pt">
          <v:imagedata r:id="rId1" o:title="pasek logotypów FEWL z polsą flagą RGB"/>
        </v:shape>
      </w:pict>
    </w:r>
  </w:p>
  <w:p w14:paraId="6B8C6CAB" w14:textId="77777777" w:rsidR="00F45423" w:rsidRDefault="00F454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055D" w14:textId="77777777" w:rsidR="00342303" w:rsidRDefault="003423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 w:hint="default"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628" w:hanging="360"/>
      </w:pPr>
      <w:rPr>
        <w:rFonts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901C027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2628" w:hanging="360"/>
      </w:pPr>
      <w:rPr>
        <w:b/>
        <w:bCs w:val="0"/>
        <w:i w:val="0"/>
        <w:iCs w:val="0"/>
        <w:sz w:val="28"/>
        <w:szCs w:val="2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08"/>
        </w:tabs>
        <w:ind w:left="644" w:hanging="360"/>
      </w:pPr>
      <w:rPr>
        <w:rFonts w:cs="Arial"/>
        <w:b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476499B"/>
    <w:multiLevelType w:val="hybridMultilevel"/>
    <w:tmpl w:val="FF923E18"/>
    <w:lvl w:ilvl="0" w:tplc="92AE85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756EE"/>
    <w:multiLevelType w:val="hybridMultilevel"/>
    <w:tmpl w:val="CB1EC606"/>
    <w:lvl w:ilvl="0" w:tplc="B1C8C7F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351F7"/>
    <w:multiLevelType w:val="hybridMultilevel"/>
    <w:tmpl w:val="3B186EF2"/>
    <w:lvl w:ilvl="0" w:tplc="A704F2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15343"/>
    <w:multiLevelType w:val="hybridMultilevel"/>
    <w:tmpl w:val="11E25B14"/>
    <w:lvl w:ilvl="0" w:tplc="EE1895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500F0E"/>
    <w:multiLevelType w:val="multilevel"/>
    <w:tmpl w:val="84123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F1A3E99"/>
    <w:multiLevelType w:val="hybridMultilevel"/>
    <w:tmpl w:val="045A36E8"/>
    <w:lvl w:ilvl="0" w:tplc="EA5096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11294"/>
    <w:multiLevelType w:val="hybridMultilevel"/>
    <w:tmpl w:val="8D1AC004"/>
    <w:lvl w:ilvl="0" w:tplc="FC3899A6">
      <w:start w:val="1"/>
      <w:numFmt w:val="bullet"/>
      <w:lvlText w:val="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D4E0C"/>
    <w:multiLevelType w:val="hybridMultilevel"/>
    <w:tmpl w:val="EB3051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30350F2"/>
    <w:multiLevelType w:val="hybridMultilevel"/>
    <w:tmpl w:val="1F1844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5328B"/>
    <w:multiLevelType w:val="hybridMultilevel"/>
    <w:tmpl w:val="52785E66"/>
    <w:lvl w:ilvl="0" w:tplc="CA34A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3CA5436"/>
    <w:multiLevelType w:val="hybridMultilevel"/>
    <w:tmpl w:val="5B5EBB26"/>
    <w:lvl w:ilvl="0" w:tplc="1F509DC8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441348">
    <w:abstractNumId w:val="0"/>
  </w:num>
  <w:num w:numId="2" w16cid:durableId="1837068421">
    <w:abstractNumId w:val="1"/>
  </w:num>
  <w:num w:numId="3" w16cid:durableId="1975865609">
    <w:abstractNumId w:val="2"/>
  </w:num>
  <w:num w:numId="4" w16cid:durableId="395323813">
    <w:abstractNumId w:val="3"/>
  </w:num>
  <w:num w:numId="5" w16cid:durableId="1638611123">
    <w:abstractNumId w:val="4"/>
  </w:num>
  <w:num w:numId="6" w16cid:durableId="1513688092">
    <w:abstractNumId w:val="5"/>
  </w:num>
  <w:num w:numId="7" w16cid:durableId="1206209805">
    <w:abstractNumId w:val="10"/>
  </w:num>
  <w:num w:numId="8" w16cid:durableId="992950161">
    <w:abstractNumId w:val="6"/>
  </w:num>
  <w:num w:numId="9" w16cid:durableId="97606320">
    <w:abstractNumId w:val="11"/>
  </w:num>
  <w:num w:numId="10" w16cid:durableId="1442529941">
    <w:abstractNumId w:val="8"/>
  </w:num>
  <w:num w:numId="11" w16cid:durableId="40374011">
    <w:abstractNumId w:val="9"/>
  </w:num>
  <w:num w:numId="12" w16cid:durableId="1800764585">
    <w:abstractNumId w:val="7"/>
  </w:num>
  <w:num w:numId="13" w16cid:durableId="598102007">
    <w:abstractNumId w:val="14"/>
  </w:num>
  <w:num w:numId="14" w16cid:durableId="1101687522">
    <w:abstractNumId w:val="12"/>
  </w:num>
  <w:num w:numId="15" w16cid:durableId="819884772">
    <w:abstractNumId w:val="16"/>
  </w:num>
  <w:num w:numId="16" w16cid:durableId="59714314">
    <w:abstractNumId w:val="15"/>
  </w:num>
  <w:num w:numId="17" w16cid:durableId="10101371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54A"/>
    <w:rsid w:val="000333C4"/>
    <w:rsid w:val="000572F5"/>
    <w:rsid w:val="000A73C1"/>
    <w:rsid w:val="000D5AD6"/>
    <w:rsid w:val="001304CC"/>
    <w:rsid w:val="0017272C"/>
    <w:rsid w:val="00190E90"/>
    <w:rsid w:val="00207D88"/>
    <w:rsid w:val="002217A8"/>
    <w:rsid w:val="00243796"/>
    <w:rsid w:val="00266D85"/>
    <w:rsid w:val="002A743F"/>
    <w:rsid w:val="002B3F11"/>
    <w:rsid w:val="002B5090"/>
    <w:rsid w:val="002C1703"/>
    <w:rsid w:val="002C7E93"/>
    <w:rsid w:val="00342303"/>
    <w:rsid w:val="00371703"/>
    <w:rsid w:val="00374D06"/>
    <w:rsid w:val="003C21CF"/>
    <w:rsid w:val="00403C18"/>
    <w:rsid w:val="0048154A"/>
    <w:rsid w:val="004F7B7E"/>
    <w:rsid w:val="00535862"/>
    <w:rsid w:val="00565164"/>
    <w:rsid w:val="005B45D0"/>
    <w:rsid w:val="005D4816"/>
    <w:rsid w:val="00661DA0"/>
    <w:rsid w:val="006E6FE2"/>
    <w:rsid w:val="007835A1"/>
    <w:rsid w:val="007E0FA9"/>
    <w:rsid w:val="008002A1"/>
    <w:rsid w:val="00843418"/>
    <w:rsid w:val="008500B7"/>
    <w:rsid w:val="008603F9"/>
    <w:rsid w:val="009041C1"/>
    <w:rsid w:val="00996ABB"/>
    <w:rsid w:val="00A90E4A"/>
    <w:rsid w:val="00A920B0"/>
    <w:rsid w:val="00AB27D3"/>
    <w:rsid w:val="00AB33FF"/>
    <w:rsid w:val="00B91F16"/>
    <w:rsid w:val="00BA3BA2"/>
    <w:rsid w:val="00C13968"/>
    <w:rsid w:val="00C95CF8"/>
    <w:rsid w:val="00CA1A8C"/>
    <w:rsid w:val="00CF4278"/>
    <w:rsid w:val="00D3441D"/>
    <w:rsid w:val="00D8385F"/>
    <w:rsid w:val="00D83D2B"/>
    <w:rsid w:val="00E12F6D"/>
    <w:rsid w:val="00E2447A"/>
    <w:rsid w:val="00E457DF"/>
    <w:rsid w:val="00E52F6C"/>
    <w:rsid w:val="00EA444D"/>
    <w:rsid w:val="00EA61F6"/>
    <w:rsid w:val="00EE6A8A"/>
    <w:rsid w:val="00F00CF1"/>
    <w:rsid w:val="00F12D1D"/>
    <w:rsid w:val="00F26895"/>
    <w:rsid w:val="00F4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oNotEmbedSmartTags/>
  <w:decimalSymbol w:val=","/>
  <w:listSeparator w:val=";"/>
  <w14:docId w14:val="735AEF9D"/>
  <w15:chartTrackingRefBased/>
  <w15:docId w15:val="{3144878F-1E45-4ADF-80CF-05792BFBB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after="0" w:line="240" w:lineRule="auto"/>
      <w:jc w:val="right"/>
      <w:outlineLvl w:val="0"/>
    </w:pPr>
    <w:rPr>
      <w:rFonts w:ascii="Cambria" w:eastAsia="Times New Roman" w:hAnsi="Cambria" w:cs="Cambria"/>
      <w:b/>
      <w:bCs/>
      <w:kern w:val="1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  <w:rPr>
      <w:rFonts w:ascii="Calibri" w:eastAsia="Times New Roman" w:hAnsi="Calibri" w:cs="Calibri" w:hint="default"/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  <w:rPr>
      <w:rFonts w:ascii="Calibri" w:eastAsia="Times New Roman" w:hAnsi="Calibri" w:cs="Calibri" w:hint="default"/>
    </w:rPr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sz w:val="24"/>
      <w:szCs w:val="24"/>
    </w:rPr>
  </w:style>
  <w:style w:type="character" w:customStyle="1" w:styleId="WW8Num3z0">
    <w:name w:val="WW8Num3z0"/>
  </w:style>
  <w:style w:type="character" w:customStyle="1" w:styleId="WW8Num4z0">
    <w:name w:val="WW8Num4z0"/>
    <w:rPr>
      <w:b/>
      <w:sz w:val="28"/>
      <w:szCs w:val="28"/>
    </w:rPr>
  </w:style>
  <w:style w:type="character" w:customStyle="1" w:styleId="WW8Num5z0">
    <w:name w:val="WW8Num5z0"/>
    <w:rPr>
      <w:rFonts w:cs="Arial"/>
      <w:b/>
      <w:sz w:val="24"/>
      <w:szCs w:val="24"/>
    </w:rPr>
  </w:style>
  <w:style w:type="character" w:customStyle="1" w:styleId="WW8Num6z0">
    <w:name w:val="WW8Num6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/>
      <w:sz w:val="28"/>
      <w:szCs w:val="28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Arial" w:hAnsi="Arial" w:cs="Arial" w:hint="default"/>
    </w:rPr>
  </w:style>
  <w:style w:type="character" w:customStyle="1" w:styleId="WW8Num10z1">
    <w:name w:val="WW8Num10z1"/>
    <w:rPr>
      <w:rFonts w:ascii="Symbol" w:hAnsi="Symbol" w:cs="Symbol" w:hint="default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CIDFont+F2" w:cs="Calibri" w:hint="default"/>
      <w:color w:val="0563C2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Arial" w:hAnsi="Arial" w:cs="Arial" w:hint="default"/>
      <w:b w:val="0"/>
      <w:bCs w:val="0"/>
      <w:i w:val="0"/>
      <w:iCs w:val="0"/>
    </w:rPr>
  </w:style>
  <w:style w:type="character" w:customStyle="1" w:styleId="WW8Num17z1">
    <w:name w:val="WW8Num17z1"/>
    <w:rPr>
      <w:rFonts w:ascii="Times New Roman" w:hAnsi="Times New Roman" w:cs="Times New Roman" w:hint="default"/>
      <w:b w:val="0"/>
      <w:bCs w:val="0"/>
      <w:i/>
      <w:iCs/>
    </w:rPr>
  </w:style>
  <w:style w:type="character" w:customStyle="1" w:styleId="WW8Num17z2">
    <w:name w:val="WW8Num17z2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WW8Num17z4">
    <w:name w:val="WW8Num17z4"/>
    <w:rPr>
      <w:rFonts w:ascii="Times New Roman" w:hAnsi="Times New Roman" w:cs="Times New Roman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Calibri" w:hint="default"/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1"/>
      <w:sz w:val="32"/>
      <w:szCs w:val="32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dane1">
    <w:name w:val="dane1"/>
    <w:rPr>
      <w:color w:val="auto"/>
    </w:rPr>
  </w:style>
  <w:style w:type="character" w:customStyle="1" w:styleId="AkapitzlistZnak">
    <w:name w:val="Akapit z listą Znak"/>
    <w:aliases w:val="CW_Lista Znak,List Paragraph Znak,normalny tekst Znak,Akapit z listą4 Znak,Obiekt Znak,List Paragraph1 Znak,Akapit z listą2 Znak,Akapit z listą3 Znak,Akapit z listą31 Znak,Akapit z listą21 Znak,Podsis rysunku Znak,BulletC Znak"/>
    <w:uiPriority w:val="34"/>
    <w:qFormat/>
    <w:rPr>
      <w:sz w:val="22"/>
      <w:szCs w:val="22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CW_Lista,List Paragraph,normalny tekst,Akapit z listą4,Obiekt,List Paragraph1,Akapit z listą2,Akapit z listą3,Akapit z listą31,Akapit z listą21,Podsis rysunku,BulletC,Nagłowek 3,Numerowanie,L1,Preambuła,Akapit z listą BS,Dot pt,lp1,podpun"/>
    <w:basedOn w:val="Normalny"/>
    <w:uiPriority w:val="34"/>
    <w:qFormat/>
    <w:pPr>
      <w:ind w:left="720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/>
      <w:sz w:val="16"/>
      <w:szCs w:val="16"/>
      <w:lang w:val="x-none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unhideWhenUsed/>
    <w:rsid w:val="000333C4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0333C4"/>
    <w:rPr>
      <w:color w:val="605E5C"/>
      <w:shd w:val="clear" w:color="auto" w:fill="E1DFDD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unhideWhenUsed/>
    <w:rsid w:val="00AB33FF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 Znak"/>
    <w:link w:val="Tekstprzypisudolnego"/>
    <w:uiPriority w:val="99"/>
    <w:rsid w:val="00AB33FF"/>
    <w:rPr>
      <w:rFonts w:ascii="Calibri" w:eastAsia="Calibri" w:hAnsi="Calibri"/>
      <w:lang w:eastAsia="ar-SA"/>
    </w:rPr>
  </w:style>
  <w:style w:type="character" w:styleId="Odwoanieprzypisudolnego">
    <w:name w:val="footnote reference"/>
    <w:unhideWhenUsed/>
    <w:rsid w:val="00AB33FF"/>
    <w:rPr>
      <w:vertAlign w:val="superscript"/>
    </w:rPr>
  </w:style>
  <w:style w:type="paragraph" w:customStyle="1" w:styleId="Skrconyadreszwrotny">
    <w:name w:val="Skrócony adres zwrotny"/>
    <w:basedOn w:val="Normalny"/>
    <w:rsid w:val="00565164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4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ec0e502-ec07-4bcc-b5c6-5fdda41e87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1C1CAC477E9E469194A331DD1FA506" ma:contentTypeVersion="11" ma:contentTypeDescription="Create a new document." ma:contentTypeScope="" ma:versionID="3002bc1a125741cd6f469c31f869c1de">
  <xsd:schema xmlns:xsd="http://www.w3.org/2001/XMLSchema" xmlns:xs="http://www.w3.org/2001/XMLSchema" xmlns:p="http://schemas.microsoft.com/office/2006/metadata/properties" xmlns:ns3="3ec0e502-ec07-4bcc-b5c6-5fdda41e870b" targetNamespace="http://schemas.microsoft.com/office/2006/metadata/properties" ma:root="true" ma:fieldsID="1e96150f2b23997e527e49981a96c488" ns3:_="">
    <xsd:import namespace="3ec0e502-ec07-4bcc-b5c6-5fdda41e870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0e502-ec07-4bcc-b5c6-5fdda41e870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581235-8267-474B-A593-7BB6273C9285}">
  <ds:schemaRefs>
    <ds:schemaRef ds:uri="http://schemas.microsoft.com/office/2006/metadata/properties"/>
    <ds:schemaRef ds:uri="http://schemas.microsoft.com/office/infopath/2007/PartnerControls"/>
    <ds:schemaRef ds:uri="3ec0e502-ec07-4bcc-b5c6-5fdda41e870b"/>
  </ds:schemaRefs>
</ds:datastoreItem>
</file>

<file path=customXml/itemProps2.xml><?xml version="1.0" encoding="utf-8"?>
<ds:datastoreItem xmlns:ds="http://schemas.openxmlformats.org/officeDocument/2006/customXml" ds:itemID="{EB1F78E4-CBAB-4A7D-9EFB-51973DF8AE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61F15A-62FE-4B2F-9A01-A84E576A6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c0e502-ec07-4bcc-b5c6-5fdda41e8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35CBAC-E40C-4E19-A256-63421F42A9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699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Zbrzyzny</dc:creator>
  <cp:keywords/>
  <cp:lastModifiedBy>Emilia Szymanowska - UM w Dobiegniewie</cp:lastModifiedBy>
  <cp:revision>6</cp:revision>
  <cp:lastPrinted>2025-03-10T07:26:00Z</cp:lastPrinted>
  <dcterms:created xsi:type="dcterms:W3CDTF">2026-03-24T08:18:00Z</dcterms:created>
  <dcterms:modified xsi:type="dcterms:W3CDTF">2026-03-24T09:47:00Z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0x010100FB1C1CAC477E9E469194A331DD1FA506</vt:lpwstr>
  </property>
</Properties>
</file>